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6A44" w14:textId="77777777" w:rsidR="00216BEA" w:rsidRPr="00216BEA" w:rsidRDefault="00216BEA" w:rsidP="00216BEA">
      <w:pPr>
        <w:spacing w:before="41"/>
        <w:rPr>
          <w:rFonts w:asciiTheme="minorHAnsi" w:hAnsiTheme="minorHAnsi" w:cstheme="minorHAnsi"/>
          <w:sz w:val="22"/>
          <w:szCs w:val="22"/>
        </w:rPr>
      </w:pPr>
      <w:r w:rsidRPr="00216BEA">
        <w:rPr>
          <w:rFonts w:asciiTheme="minorHAnsi" w:hAnsiTheme="minorHAnsi" w:cstheme="minorHAnsi"/>
          <w:sz w:val="22"/>
          <w:szCs w:val="22"/>
        </w:rPr>
        <w:t>Eric Buck</w:t>
      </w:r>
    </w:p>
    <w:p w14:paraId="38681F4B" w14:textId="4EE0DB0B" w:rsidR="00216BEA" w:rsidRPr="00216BEA" w:rsidRDefault="00216BEA" w:rsidP="00216BEA">
      <w:pPr>
        <w:spacing w:before="41"/>
        <w:rPr>
          <w:rFonts w:asciiTheme="minorHAnsi" w:eastAsia="Palatino Linotype" w:hAnsiTheme="minorHAnsi" w:cstheme="minorHAnsi"/>
          <w:spacing w:val="-3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15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J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od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re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ourne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3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000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</w:p>
    <w:p w14:paraId="4E9053DE" w14:textId="77777777" w:rsidR="00216BEA" w:rsidRPr="00216BEA" w:rsidRDefault="00216BEA" w:rsidP="00216BEA">
      <w:pPr>
        <w:spacing w:before="41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z w:val="22"/>
          <w:szCs w:val="22"/>
        </w:rPr>
        <w:t>M: 0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4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21.3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2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9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521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(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H)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03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.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987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8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.32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5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6 </w:t>
      </w:r>
    </w:p>
    <w:p w14:paraId="250DB6C1" w14:textId="609199CF" w:rsidR="00617149" w:rsidRPr="00216BEA" w:rsidRDefault="00216BEA" w:rsidP="00216BEA">
      <w:pPr>
        <w:spacing w:before="41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hyperlink r:id="rId5" w:history="1">
        <w:r w:rsidRPr="00216BEA">
          <w:rPr>
            <w:rStyle w:val="Hyperlink"/>
            <w:rFonts w:asciiTheme="minorHAnsi" w:eastAsia="Palatino Linotype" w:hAnsiTheme="minorHAnsi" w:cstheme="minorHAnsi"/>
            <w:color w:val="auto"/>
            <w:spacing w:val="1"/>
            <w:sz w:val="22"/>
            <w:szCs w:val="22"/>
            <w:u w:val="none"/>
          </w:rPr>
          <w:t>eric@gmail.com</w:t>
        </w:r>
      </w:hyperlink>
    </w:p>
    <w:p w14:paraId="1A28E17B" w14:textId="77777777" w:rsidR="00617149" w:rsidRPr="00216BEA" w:rsidRDefault="00617149" w:rsidP="00216BE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0330510" w14:textId="68C2EAE7" w:rsidR="00617149" w:rsidRPr="00216BEA" w:rsidRDefault="00216BEA" w:rsidP="00216BEA">
      <w:pPr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1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RC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-15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TE</w:t>
      </w:r>
    </w:p>
    <w:p w14:paraId="3055F8AD" w14:textId="77777777" w:rsidR="00617149" w:rsidRPr="00216BEA" w:rsidRDefault="00216BEA" w:rsidP="00216BEA">
      <w:pPr>
        <w:ind w:left="153" w:right="7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man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ad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ate 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 of co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mp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el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HR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6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al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local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5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 ov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in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q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ity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se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iv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el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s.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el co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ski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capa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y to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old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ecti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asi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tia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ais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K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een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op care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co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 and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ssi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elo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6D31D1B9" w14:textId="77777777" w:rsidR="00617149" w:rsidRPr="00216BEA" w:rsidRDefault="00617149" w:rsidP="00216BE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1EC60C" w14:textId="4A361B97" w:rsidR="00617149" w:rsidRPr="00216BEA" w:rsidRDefault="00216BEA" w:rsidP="00216BEA">
      <w:pPr>
        <w:spacing w:line="320" w:lineRule="exact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St</w:t>
      </w:r>
      <w:r w:rsidRPr="00216BEA">
        <w:rPr>
          <w:rFonts w:asciiTheme="minorHAnsi" w:eastAsia="Palatino Linotype" w:hAnsiTheme="minorHAnsi" w:cstheme="minorHAnsi"/>
          <w:b/>
          <w:spacing w:val="10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en</w:t>
      </w:r>
      <w:r w:rsidRPr="00216BEA">
        <w:rPr>
          <w:rFonts w:asciiTheme="minorHAnsi" w:eastAsia="Palatino Linotype" w:hAnsiTheme="minorHAnsi" w:cstheme="minorHAnsi"/>
          <w:b/>
          <w:spacing w:val="10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b/>
          <w:spacing w:val="1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20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&amp;</w:t>
      </w:r>
      <w:r w:rsidRPr="00216BEA">
        <w:rPr>
          <w:rFonts w:asciiTheme="minorHAnsi" w:eastAsia="Palatino Linotype" w:hAnsiTheme="minorHAnsi" w:cstheme="minorHAnsi"/>
          <w:b/>
          <w:spacing w:val="18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apa</w:t>
      </w:r>
      <w:r w:rsidRPr="00216BEA">
        <w:rPr>
          <w:rFonts w:asciiTheme="minorHAnsi" w:eastAsia="Palatino Linotype" w:hAnsiTheme="minorHAnsi" w:cstheme="minorHAnsi"/>
          <w:b/>
          <w:spacing w:val="12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1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b/>
          <w:spacing w:val="1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9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"/>
        <w:gridCol w:w="4433"/>
        <w:gridCol w:w="747"/>
        <w:gridCol w:w="3725"/>
      </w:tblGrid>
      <w:tr w:rsidR="00216BEA" w:rsidRPr="00216BEA" w14:paraId="37D772D1" w14:textId="77777777">
        <w:trPr>
          <w:trHeight w:hRule="exact" w:val="370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EA0C1D4" w14:textId="77777777" w:rsidR="00617149" w:rsidRPr="00216BEA" w:rsidRDefault="00216BEA" w:rsidP="00216BEA">
            <w:pPr>
              <w:spacing w:before="61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7838CB70" w14:textId="77777777" w:rsidR="00617149" w:rsidRPr="00216BEA" w:rsidRDefault="00216BEA" w:rsidP="00216BEA">
            <w:pPr>
              <w:spacing w:before="47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u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it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&amp;</w:t>
            </w:r>
            <w:r w:rsidRPr="00216BEA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ecti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5E17768" w14:textId="77777777" w:rsidR="00617149" w:rsidRPr="00216BEA" w:rsidRDefault="00216BEA" w:rsidP="00216BEA">
            <w:pPr>
              <w:spacing w:before="61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25AEA407" w14:textId="77777777" w:rsidR="00617149" w:rsidRPr="00216BEA" w:rsidRDefault="00216BEA" w:rsidP="00216BEA">
            <w:pPr>
              <w:spacing w:before="47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ol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cy &amp;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216BEA">
              <w:rPr>
                <w:rFonts w:asciiTheme="minorHAnsi" w:eastAsia="Palatino Linotype" w:hAnsiTheme="minorHAnsi" w:cstheme="minorHAnsi"/>
                <w:spacing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2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spacing w:val="-4"/>
                <w:sz w:val="22"/>
                <w:szCs w:val="22"/>
              </w:rPr>
              <w:t>u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z w:val="22"/>
                <w:szCs w:val="22"/>
              </w:rPr>
              <w:t>e</w:t>
            </w:r>
          </w:p>
        </w:tc>
      </w:tr>
      <w:tr w:rsidR="00216BEA" w:rsidRPr="00216BEA" w14:paraId="4DFEB420" w14:textId="77777777">
        <w:trPr>
          <w:trHeight w:hRule="exact" w:val="298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5C8055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7AB436DC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takehol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er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ga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EA98B08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7947AE82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ipati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 W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k 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216BEA" w:rsidRPr="00216BEA" w14:paraId="58393FD7" w14:textId="77777777">
        <w:trPr>
          <w:trHeight w:hRule="exact" w:val="296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F51160D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24C7D62D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la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io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ip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17053F1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6D5104FD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slat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216BEA" w:rsidRPr="00216BEA" w14:paraId="458AA305" w14:textId="77777777">
        <w:trPr>
          <w:trHeight w:hRule="exact" w:val="296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7530488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36E19EB0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nf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ial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nf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ma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ion Ma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08919225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53A03E80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 &amp;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lo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216BEA" w:rsidRPr="00216BEA" w14:paraId="51D22B9D" w14:textId="77777777">
        <w:trPr>
          <w:trHeight w:hRule="exact" w:val="298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29CCD95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0487B402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mp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loyee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 xml:space="preserve"> 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elat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5117356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69829670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am </w:t>
            </w:r>
            <w:r w:rsidRPr="00216BEA">
              <w:rPr>
                <w:rFonts w:asciiTheme="minorHAnsi" w:eastAsia="Palatino Linotype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lo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&amp;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ea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ip</w:t>
            </w:r>
          </w:p>
        </w:tc>
      </w:tr>
      <w:tr w:rsidR="00216BEA" w:rsidRPr="00216BEA" w14:paraId="2AA7E424" w14:textId="77777777">
        <w:trPr>
          <w:trHeight w:hRule="exact" w:val="296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6E01994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5E41F9B0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up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atio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&amp;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f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ty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414B440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4953B086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Pr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ss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4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-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216BEA" w:rsidRPr="00216BEA" w14:paraId="5B8A3C44" w14:textId="77777777">
        <w:trPr>
          <w:trHeight w:hRule="exact" w:val="296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5E7FC4B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2FC67A1A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Equal E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mp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loy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Op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ity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C46FB67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7A2794F4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isa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b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ity</w:t>
            </w:r>
          </w:p>
        </w:tc>
      </w:tr>
      <w:tr w:rsidR="00216BEA" w:rsidRPr="00216BEA" w14:paraId="79263F07" w14:textId="77777777">
        <w:trPr>
          <w:trHeight w:hRule="exact" w:val="298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136DEA2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1107D634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ic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4B14B33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509EDA37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ime &amp;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W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k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w M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  <w:tr w:rsidR="00216BEA" w:rsidRPr="00216BEA" w14:paraId="6FD3825E" w14:textId="77777777">
        <w:trPr>
          <w:trHeight w:hRule="exact" w:val="370"/>
        </w:trPr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B4CE195" w14:textId="77777777" w:rsidR="00617149" w:rsidRPr="00216BEA" w:rsidRDefault="00216BEA" w:rsidP="00216BEA">
            <w:pPr>
              <w:spacing w:line="20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5F76FCA6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ct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x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it 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2C75F3E" w14:textId="77777777" w:rsidR="00617149" w:rsidRPr="00216BEA" w:rsidRDefault="00216BEA" w:rsidP="00216BEA">
            <w:pPr>
              <w:spacing w:line="200" w:lineRule="exact"/>
              <w:ind w:right="91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14:paraId="659DBFCA" w14:textId="77777777" w:rsidR="00617149" w:rsidRPr="00216BEA" w:rsidRDefault="00216BEA" w:rsidP="00216BEA">
            <w:pPr>
              <w:spacing w:line="260" w:lineRule="exact"/>
              <w:ind w:left="91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D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is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-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Mak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&amp;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</w:t>
            </w:r>
            <w:r w:rsidRPr="00216BEA">
              <w:rPr>
                <w:rFonts w:asciiTheme="minorHAnsi" w:eastAsia="Palatino Linotype" w:hAnsiTheme="minorHAnsi" w:cstheme="minorHAnsi"/>
                <w:spacing w:val="-3"/>
                <w:position w:val="1"/>
                <w:sz w:val="22"/>
                <w:szCs w:val="22"/>
              </w:rPr>
              <w:t>b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</w:t>
            </w:r>
            <w:r w:rsidRPr="00216BEA">
              <w:rPr>
                <w:rFonts w:asciiTheme="minorHAnsi" w:eastAsia="Palatino Linotype" w:hAnsiTheme="minorHAnsi" w:cstheme="minorHAnsi"/>
                <w:spacing w:val="3"/>
                <w:position w:val="1"/>
                <w:sz w:val="22"/>
                <w:szCs w:val="22"/>
              </w:rPr>
              <w:t>e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-</w:t>
            </w:r>
            <w:r w:rsidRPr="00216BEA">
              <w:rPr>
                <w:rFonts w:asciiTheme="minorHAnsi" w:eastAsia="Palatino Linotype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ol</w:t>
            </w:r>
            <w:r w:rsidRPr="00216BEA">
              <w:rPr>
                <w:rFonts w:asciiTheme="minorHAnsi" w:eastAsia="Palatino Linotype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i</w:t>
            </w:r>
            <w:r w:rsidRPr="00216BEA">
              <w:rPr>
                <w:rFonts w:asciiTheme="minorHAnsi" w:eastAsia="Palatino Linotype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216BEA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</w:tbl>
    <w:p w14:paraId="203D561F" w14:textId="77777777" w:rsidR="00617149" w:rsidRPr="00216BEA" w:rsidRDefault="00216BEA" w:rsidP="00216BEA">
      <w:pPr>
        <w:spacing w:before="2"/>
        <w:ind w:left="3378" w:right="3420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nology</w:t>
      </w:r>
      <w:r w:rsidRPr="00216BEA">
        <w:rPr>
          <w:rFonts w:asciiTheme="minorHAnsi" w:eastAsia="Palatino Linotype" w:hAnsiTheme="minorHAnsi" w:cstheme="minorHAnsi"/>
          <w:b/>
          <w:spacing w:val="-1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Skills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:</w:t>
      </w:r>
      <w:r w:rsidRPr="00216BEA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ice,</w:t>
      </w:r>
      <w:r w:rsidRPr="00216BEA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SA</w:t>
      </w:r>
      <w:r w:rsidRPr="00216BEA">
        <w:rPr>
          <w:rFonts w:asciiTheme="minorHAnsi" w:eastAsia="Palatino Linotype" w:hAnsiTheme="minorHAnsi" w:cstheme="minorHAnsi"/>
          <w:w w:val="99"/>
          <w:sz w:val="22"/>
          <w:szCs w:val="22"/>
        </w:rPr>
        <w:t>P</w:t>
      </w:r>
    </w:p>
    <w:p w14:paraId="6C1DB468" w14:textId="77777777" w:rsidR="00617149" w:rsidRPr="00216BEA" w:rsidRDefault="00617149" w:rsidP="00216BEA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A9EEF1E" w14:textId="77777777" w:rsidR="00617149" w:rsidRPr="00216BEA" w:rsidRDefault="00216BEA" w:rsidP="00216BEA">
      <w:pPr>
        <w:ind w:left="3971" w:right="4010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ATION</w:t>
      </w:r>
    </w:p>
    <w:p w14:paraId="4E483D1F" w14:textId="77777777" w:rsidR="00617149" w:rsidRPr="00216BEA" w:rsidRDefault="00617149" w:rsidP="00216BE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45DA554" w14:textId="18CD4427" w:rsidR="00617149" w:rsidRPr="00216BEA" w:rsidRDefault="00216BEA" w:rsidP="00216BEA">
      <w:pPr>
        <w:ind w:left="1724" w:right="176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Mas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an 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 Ma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ageme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,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216BEA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f 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w w:val="99"/>
          <w:sz w:val="22"/>
          <w:szCs w:val="22"/>
        </w:rPr>
        <w:t>urne</w:t>
      </w:r>
    </w:p>
    <w:p w14:paraId="579C63E7" w14:textId="77777777" w:rsidR="00617149" w:rsidRPr="00216BEA" w:rsidRDefault="00617149" w:rsidP="00216BEA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0FA4F75" w14:textId="4DC722FB" w:rsidR="00216BEA" w:rsidRPr="00216BEA" w:rsidRDefault="00216BEA" w:rsidP="00216BEA">
      <w:pPr>
        <w:spacing w:line="280" w:lineRule="exact"/>
        <w:ind w:left="2850" w:right="289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Ba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or of 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sych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y,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w w:val="99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w w:val="99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w w:val="99"/>
          <w:sz w:val="22"/>
          <w:szCs w:val="22"/>
        </w:rPr>
        <w:t>ty</w:t>
      </w:r>
    </w:p>
    <w:p w14:paraId="54680189" w14:textId="77777777" w:rsidR="00617149" w:rsidRPr="00216BEA" w:rsidRDefault="00216BEA" w:rsidP="00216BEA">
      <w:pPr>
        <w:spacing w:line="420" w:lineRule="exact"/>
        <w:ind w:left="2765" w:right="280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2"/>
          <w:position w:val="2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pacing w:val="-1"/>
          <w:position w:val="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OF</w:t>
      </w:r>
      <w:r w:rsidRPr="00216BEA">
        <w:rPr>
          <w:rFonts w:asciiTheme="minorHAnsi" w:eastAsia="Palatino Linotype" w:hAnsiTheme="minorHAnsi" w:cstheme="minorHAnsi"/>
          <w:b/>
          <w:spacing w:val="-1"/>
          <w:position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SSIO</w:t>
      </w:r>
      <w:r w:rsidRPr="00216BEA">
        <w:rPr>
          <w:rFonts w:asciiTheme="minorHAnsi" w:eastAsia="Palatino Linotype" w:hAnsiTheme="minorHAnsi" w:cstheme="minorHAnsi"/>
          <w:b/>
          <w:spacing w:val="1"/>
          <w:position w:val="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b/>
          <w:spacing w:val="-1"/>
          <w:position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b/>
          <w:spacing w:val="1"/>
          <w:position w:val="2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position w:val="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-1"/>
          <w:position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position w:val="2"/>
          <w:sz w:val="22"/>
          <w:szCs w:val="22"/>
        </w:rPr>
        <w:t>NCE</w:t>
      </w:r>
    </w:p>
    <w:p w14:paraId="350FCD12" w14:textId="77777777" w:rsidR="00617149" w:rsidRPr="00216BEA" w:rsidRDefault="00617149" w:rsidP="00216BEA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A3AFF62" w14:textId="77777777" w:rsidR="00617149" w:rsidRPr="00216BEA" w:rsidRDefault="00216BEA" w:rsidP="00216BEA">
      <w:pPr>
        <w:ind w:left="15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Q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216BEA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</w:t>
      </w:r>
      <w:r w:rsidRPr="00216BEA">
        <w:rPr>
          <w:rFonts w:asciiTheme="minorHAnsi" w:eastAsia="Palatino Linotype" w:hAnsiTheme="minorHAnsi" w:cstheme="minorHAnsi"/>
          <w:i/>
          <w:spacing w:val="1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2007</w:t>
      </w:r>
    </w:p>
    <w:p w14:paraId="04643643" w14:textId="77777777" w:rsidR="00617149" w:rsidRPr="00216BEA" w:rsidRDefault="00216BEA" w:rsidP="00216BEA">
      <w:pPr>
        <w:spacing w:before="3"/>
        <w:ind w:left="15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 C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</w:p>
    <w:p w14:paraId="13824BC9" w14:textId="77777777" w:rsidR="00617149" w:rsidRPr="00216BEA" w:rsidRDefault="00617149" w:rsidP="00216BE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8A20E47" w14:textId="77777777" w:rsidR="00617149" w:rsidRPr="00216BEA" w:rsidRDefault="00216BEA" w:rsidP="00216BEA">
      <w:pPr>
        <w:spacing w:line="178" w:lineRule="auto"/>
        <w:ind w:left="153" w:right="332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oc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 to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 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 ce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ail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on. Con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to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 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 of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 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lu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kf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g,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ob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lysis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vi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w,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cl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5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ews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ost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oll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dat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nc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ith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est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s.</w:t>
      </w:r>
    </w:p>
    <w:p w14:paraId="4C0A6C5F" w14:textId="77777777" w:rsidR="00617149" w:rsidRPr="00216BEA" w:rsidRDefault="00617149" w:rsidP="00216BE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6EC434A" w14:textId="77777777" w:rsidR="00617149" w:rsidRPr="00216BEA" w:rsidRDefault="00216BEA" w:rsidP="00216BEA">
      <w:pPr>
        <w:spacing w:line="178" w:lineRule="auto"/>
        <w:ind w:left="436" w:right="404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sed 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ent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age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cy spend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irect ad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on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4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-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0DE525C" w14:textId="77777777" w:rsidR="00617149" w:rsidRPr="00216BEA" w:rsidRDefault="00216BEA" w:rsidP="00216BEA">
      <w:pPr>
        <w:spacing w:before="60"/>
        <w:ind w:left="15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In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rod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ed a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mp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ented in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on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pro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ms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ew 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cas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ees.</w:t>
      </w:r>
    </w:p>
    <w:p w14:paraId="1C0A8384" w14:textId="77777777" w:rsidR="00617149" w:rsidRPr="00216BEA" w:rsidRDefault="00617149" w:rsidP="00216BEA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A642E9A" w14:textId="77777777" w:rsidR="00617149" w:rsidRPr="00216BEA" w:rsidRDefault="00216BEA" w:rsidP="00216BEA">
      <w:pPr>
        <w:spacing w:line="178" w:lineRule="auto"/>
        <w:ind w:left="436" w:right="418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Ident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ning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de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ed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ee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i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 co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gr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ams.</w:t>
      </w:r>
    </w:p>
    <w:p w14:paraId="505CA701" w14:textId="77777777" w:rsidR="00617149" w:rsidRPr="00216BEA" w:rsidRDefault="00617149" w:rsidP="00216BE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D7FC222" w14:textId="77777777" w:rsidR="00617149" w:rsidRPr="00216BEA" w:rsidRDefault="00216BEA" w:rsidP="00216BEA">
      <w:pPr>
        <w:spacing w:line="176" w:lineRule="auto"/>
        <w:ind w:left="436" w:right="906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Ensured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hat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cords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nfo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on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as k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pt co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de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ee iss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94753FC" w14:textId="77777777" w:rsidR="00617149" w:rsidRPr="00216BEA" w:rsidRDefault="00617149" w:rsidP="00216BE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06DEF3F" w14:textId="77777777" w:rsidR="00617149" w:rsidRPr="00216BEA" w:rsidRDefault="00216BEA" w:rsidP="00216BEA">
      <w:pPr>
        <w:spacing w:line="178" w:lineRule="auto"/>
        <w:ind w:left="436" w:right="576" w:hanging="284"/>
        <w:rPr>
          <w:rFonts w:asciiTheme="minorHAnsi" w:eastAsia="Palatino Linotype" w:hAnsiTheme="minorHAnsi" w:cstheme="minorHAnsi"/>
          <w:sz w:val="22"/>
          <w:szCs w:val="22"/>
        </w:rPr>
        <w:sectPr w:rsidR="00617149" w:rsidRPr="00216BEA">
          <w:pgSz w:w="11920" w:h="16860"/>
          <w:pgMar w:top="1120" w:right="940" w:bottom="280" w:left="980" w:header="720" w:footer="720" w:gutter="0"/>
          <w:cols w:space="720"/>
        </w:sect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Rol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mod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ap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rop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ork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ce beha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w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tio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al v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 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c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ct.</w:t>
      </w:r>
    </w:p>
    <w:p w14:paraId="548011BC" w14:textId="77777777" w:rsidR="00617149" w:rsidRPr="00216BEA" w:rsidRDefault="00216BEA" w:rsidP="00216BEA">
      <w:pPr>
        <w:spacing w:before="46"/>
        <w:ind w:left="81" w:right="80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hAnsiTheme="minorHAnsi" w:cstheme="minorHAnsi"/>
          <w:sz w:val="22"/>
          <w:szCs w:val="22"/>
        </w:rPr>
        <w:lastRenderedPageBreak/>
        <w:pict w14:anchorId="3761A55B">
          <v:group id="_x0000_s1028" style="position:absolute;left:0;text-align:left;margin-left:23.95pt;margin-top:23.7pt;width:547.5pt;height:794.75pt;z-index:-251655680;mso-position-horizontal-relative:page;mso-position-vertical-relative:page" coordorigin="479,474" coordsize="10950,15895">
            <v:shape id="_x0000_s1032" style="position:absolute;left:490;top:485;width:10929;height:0" coordorigin="490,485" coordsize="10929,0" path="m490,485r10929,e" filled="f" strokeweight=".58pt">
              <v:path arrowok="t"/>
            </v:shape>
            <v:shape id="_x0000_s1031" style="position:absolute;left:485;top:480;width:0;height:15883" coordorigin="485,480" coordsize="0,15883" path="m485,480r,15883e" filled="f" strokeweight=".58pt">
              <v:path arrowok="t"/>
            </v:shape>
            <v:shape id="_x0000_s1030" style="position:absolute;left:11424;top:480;width:0;height:15883" coordorigin="11424,480" coordsize="0,15883" path="m11424,480r,15883e" filled="f" strokeweight=".58pt">
              <v:path arrowok="t"/>
            </v:shape>
            <v:shape id="_x0000_s1029" style="position:absolute;left:490;top:16358;width:10929;height:0" coordorigin="490,16358" coordsize="10929,0" path="m490,16358r10929,e" filled="f" strokeweight=".20464mm">
              <v:path arrowok="t"/>
            </v:shape>
            <w10:wrap anchorx="page" anchory="page"/>
          </v:group>
        </w:pic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TAY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J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2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 2</w:t>
      </w:r>
    </w:p>
    <w:p w14:paraId="50354EEF" w14:textId="77777777" w:rsidR="00617149" w:rsidRPr="00216BEA" w:rsidRDefault="00216BEA" w:rsidP="00216BEA">
      <w:pPr>
        <w:spacing w:before="63"/>
        <w:ind w:left="1722" w:right="172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SSIO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NCE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TI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D</w:t>
      </w:r>
    </w:p>
    <w:p w14:paraId="28220769" w14:textId="77777777" w:rsidR="00617149" w:rsidRPr="00216BEA" w:rsidRDefault="00617149" w:rsidP="00216BEA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C82FFCA" w14:textId="77777777" w:rsidR="00617149" w:rsidRPr="00216BEA" w:rsidRDefault="00216BEA" w:rsidP="00216BEA">
      <w:pPr>
        <w:ind w:left="76" w:right="7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WIDE,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our</w:t>
      </w:r>
      <w:r w:rsidRPr="00216BEA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 xml:space="preserve">e                                                                                                    </w:t>
      </w:r>
      <w:r w:rsidRPr="00216BEA">
        <w:rPr>
          <w:rFonts w:asciiTheme="minorHAnsi" w:eastAsia="Palatino Linotype" w:hAnsiTheme="minorHAnsi" w:cstheme="minorHAnsi"/>
          <w:i/>
          <w:spacing w:val="39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2004–2006</w:t>
      </w:r>
    </w:p>
    <w:p w14:paraId="089BCE84" w14:textId="77777777" w:rsidR="00617149" w:rsidRPr="00216BEA" w:rsidRDefault="00216BEA" w:rsidP="00216BEA">
      <w:pPr>
        <w:spacing w:before="3"/>
        <w:ind w:left="11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uman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Reso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t</w:t>
      </w:r>
    </w:p>
    <w:p w14:paraId="5C4E412B" w14:textId="77777777" w:rsidR="00617149" w:rsidRPr="00216BEA" w:rsidRDefault="00617149" w:rsidP="00216BE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126F6B2" w14:textId="77777777" w:rsidR="00617149" w:rsidRPr="00216BEA" w:rsidRDefault="00216BEA" w:rsidP="00216BEA">
      <w:pPr>
        <w:spacing w:line="178" w:lineRule="auto"/>
        <w:ind w:left="113" w:right="106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ly to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 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small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ts.</w:t>
      </w:r>
      <w:r w:rsidRPr="00216BEA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ew 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 b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ess to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iv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man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.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ed a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or 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ls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ic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,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g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4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lts.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ed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igh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 co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ati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son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 sk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 to b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ips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wi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ts, 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ag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ED2EFF8" w14:textId="77777777" w:rsidR="00617149" w:rsidRPr="00216BEA" w:rsidRDefault="00216BEA" w:rsidP="00216BEA">
      <w:pPr>
        <w:spacing w:before="81"/>
        <w:ind w:left="11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Stepped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up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perf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rm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he role 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f Team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Lead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ollow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x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y ac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ts.</w:t>
      </w:r>
    </w:p>
    <w:p w14:paraId="4D4CC6BF" w14:textId="77777777" w:rsidR="00617149" w:rsidRPr="00216BEA" w:rsidRDefault="00617149" w:rsidP="00216BE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5717C6F" w14:textId="77777777" w:rsidR="00617149" w:rsidRPr="00216BEA" w:rsidRDefault="00216BEA" w:rsidP="00216BEA">
      <w:pPr>
        <w:spacing w:line="178" w:lineRule="auto"/>
        <w:ind w:left="396" w:right="183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Aw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rded “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f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he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h”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ad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d,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vol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sto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vi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t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DBF6925" w14:textId="77777777" w:rsidR="00617149" w:rsidRPr="00216BEA" w:rsidRDefault="00617149" w:rsidP="00216BEA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3317A78" w14:textId="77777777" w:rsidR="00617149" w:rsidRPr="00216BEA" w:rsidRDefault="00216BEA" w:rsidP="00216BEA">
      <w:pPr>
        <w:spacing w:line="178" w:lineRule="auto"/>
        <w:ind w:left="396" w:right="351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ed to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he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ha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of c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nce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ve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re</w:t>
      </w:r>
      <w:r w:rsidRPr="00216BEA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sta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ion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ls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s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du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tiv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4C34391E" w14:textId="77777777" w:rsidR="00617149" w:rsidRPr="00216BEA" w:rsidRDefault="00617149" w:rsidP="00216BE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A80008E" w14:textId="77777777" w:rsidR="00617149" w:rsidRPr="00216BEA" w:rsidRDefault="00216BEA" w:rsidP="00216BEA">
      <w:pPr>
        <w:spacing w:line="176" w:lineRule="auto"/>
        <w:ind w:left="396" w:right="503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k respo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lit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for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ra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sues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am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ly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co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to t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m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gs.</w:t>
      </w:r>
    </w:p>
    <w:p w14:paraId="6BA1F417" w14:textId="77777777" w:rsidR="00617149" w:rsidRPr="00216BEA" w:rsidRDefault="00617149" w:rsidP="00216BE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F1E1283" w14:textId="77777777" w:rsidR="00617149" w:rsidRPr="00216BEA" w:rsidRDefault="00216BEA" w:rsidP="00216BEA">
      <w:pPr>
        <w:spacing w:line="178" w:lineRule="auto"/>
        <w:ind w:left="396" w:right="435" w:hanging="284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216BEA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eveloped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al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li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es and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proced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res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ig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 to</w:t>
      </w:r>
      <w:r w:rsidRPr="00216BEA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 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loyee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, 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co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oss s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k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im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 c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 o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tc</w:t>
      </w:r>
      <w:r w:rsidRPr="00216BEA">
        <w:rPr>
          <w:rFonts w:asciiTheme="minorHAnsi" w:eastAsia="Palatino Linotype" w:hAnsiTheme="minorHAnsi" w:cstheme="minorHAnsi"/>
          <w:spacing w:val="-3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s.</w:t>
      </w:r>
    </w:p>
    <w:p w14:paraId="7FB904AD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F55FEC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DE356" w14:textId="77777777" w:rsidR="00617149" w:rsidRPr="00216BEA" w:rsidRDefault="00617149" w:rsidP="00216BE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1B724CB" w14:textId="77777777" w:rsidR="00617149" w:rsidRPr="00216BEA" w:rsidRDefault="00216BEA" w:rsidP="00216BEA">
      <w:pPr>
        <w:ind w:left="76" w:right="7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HA</w:t>
      </w:r>
      <w:r w:rsidRPr="00216BEA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sz w:val="22"/>
          <w:szCs w:val="22"/>
        </w:rPr>
        <w:t>OT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 xml:space="preserve">EL, </w:t>
      </w:r>
      <w:r w:rsidRPr="00216BEA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ur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b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 xml:space="preserve">an, </w:t>
      </w:r>
      <w:r w:rsidRPr="00216BEA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ou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 xml:space="preserve">h </w:t>
      </w:r>
      <w:r w:rsidRPr="00216BEA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i/>
          <w:sz w:val="22"/>
          <w:szCs w:val="22"/>
        </w:rPr>
        <w:t xml:space="preserve">                                                                                          </w:t>
      </w:r>
      <w:r w:rsidRPr="00216BEA">
        <w:rPr>
          <w:rFonts w:asciiTheme="minorHAnsi" w:eastAsia="Palatino Linotype" w:hAnsiTheme="minorHAnsi" w:cstheme="minorHAnsi"/>
          <w:i/>
          <w:spacing w:val="16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z w:val="22"/>
          <w:szCs w:val="22"/>
        </w:rPr>
        <w:t>2004</w:t>
      </w:r>
    </w:p>
    <w:p w14:paraId="4A0B75AF" w14:textId="77777777" w:rsidR="00617149" w:rsidRPr="00216BEA" w:rsidRDefault="00216BEA" w:rsidP="00216BEA">
      <w:pPr>
        <w:spacing w:before="3"/>
        <w:ind w:left="11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us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om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 Ser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v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er</w:t>
      </w:r>
    </w:p>
    <w:p w14:paraId="34AE90AB" w14:textId="77777777" w:rsidR="00617149" w:rsidRPr="00216BEA" w:rsidRDefault="00216BEA" w:rsidP="00216BEA">
      <w:pPr>
        <w:spacing w:line="280" w:lineRule="exact"/>
        <w:ind w:left="113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hAnsiTheme="minorHAnsi" w:cstheme="minorHAnsi"/>
          <w:sz w:val="22"/>
          <w:szCs w:val="22"/>
        </w:rPr>
        <w:pict w14:anchorId="38115DA4">
          <v:group id="_x0000_s1026" style="position:absolute;left:0;text-align:left;margin-left:55.2pt;margin-top:54.6pt;width:484.9pt;height:0;z-index:-251656704;mso-position-horizontal-relative:page" coordorigin="1104,1092" coordsize="9698,0">
            <v:shape id="_x0000_s1027" style="position:absolute;left:1104;top:1092;width:9698;height:0" coordorigin="1104,1092" coordsize="9698,0" path="m1104,1092r9698,e" filled="f" strokeweight=".58pt">
              <v:path arrowok="t"/>
            </v:shape>
            <w10:wrap anchorx="page"/>
          </v:group>
        </w:pic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ds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-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sto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er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vi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ce 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4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, ac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as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im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y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oi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t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co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tact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all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sts.</w:t>
      </w:r>
    </w:p>
    <w:p w14:paraId="27F0BEA6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CEA791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F4788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680EC9" w14:textId="77777777" w:rsidR="00617149" w:rsidRPr="00216BEA" w:rsidRDefault="00617149" w:rsidP="00216BE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E0C21D0" w14:textId="77777777" w:rsidR="00617149" w:rsidRPr="00216BEA" w:rsidRDefault="00216BEA" w:rsidP="00216BEA">
      <w:pPr>
        <w:ind w:left="4132" w:right="413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F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ES</w:t>
      </w:r>
    </w:p>
    <w:p w14:paraId="327A1EE0" w14:textId="77777777" w:rsidR="00617149" w:rsidRPr="00216BEA" w:rsidRDefault="00617149" w:rsidP="00216BEA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1FF4A06" w14:textId="77777777" w:rsidR="00617149" w:rsidRPr="00216BEA" w:rsidRDefault="00216BEA" w:rsidP="00216BEA">
      <w:pPr>
        <w:ind w:left="4342" w:right="434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 xml:space="preserve">Jane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h</w:t>
      </w:r>
    </w:p>
    <w:p w14:paraId="09C78912" w14:textId="77777777" w:rsidR="00617149" w:rsidRPr="00216BEA" w:rsidRDefault="00216BEA" w:rsidP="00216BEA">
      <w:pPr>
        <w:spacing w:line="280" w:lineRule="exact"/>
        <w:ind w:left="2873" w:right="287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H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man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so</w:t>
      </w:r>
      <w:r w:rsidRPr="00216BEA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>u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c</w:t>
      </w: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s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ge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,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Q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ati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al</w:t>
      </w:r>
    </w:p>
    <w:p w14:paraId="46E2368E" w14:textId="77777777" w:rsidR="00617149" w:rsidRPr="00216BEA" w:rsidRDefault="00216BEA" w:rsidP="00216BEA">
      <w:pPr>
        <w:spacing w:line="280" w:lineRule="exact"/>
        <w:ind w:left="2486" w:right="248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Ph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: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0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7.320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1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.6725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j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n</w:t>
      </w:r>
      <w:hyperlink r:id="rId6"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e.</w:t>
        </w:r>
        <w:r w:rsidRPr="00216BEA">
          <w:rPr>
            <w:rFonts w:asciiTheme="minorHAnsi" w:eastAsia="Palatino Linotype" w:hAnsiTheme="minorHAnsi" w:cstheme="minorHAnsi"/>
            <w:spacing w:val="-3"/>
            <w:position w:val="1"/>
            <w:sz w:val="22"/>
            <w:szCs w:val="22"/>
          </w:rPr>
          <w:t>s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mit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h</w:t>
        </w:r>
        <w:r w:rsidRPr="00216BEA">
          <w:rPr>
            <w:rFonts w:asciiTheme="minorHAnsi" w:eastAsia="Palatino Linotype" w:hAnsiTheme="minorHAnsi" w:cstheme="minorHAnsi"/>
            <w:spacing w:val="1"/>
            <w:position w:val="1"/>
            <w:sz w:val="22"/>
            <w:szCs w:val="22"/>
          </w:rPr>
          <w:t>@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qr</w:t>
        </w:r>
        <w:r w:rsidRPr="00216BEA">
          <w:rPr>
            <w:rFonts w:asciiTheme="minorHAnsi" w:eastAsia="Palatino Linotype" w:hAnsiTheme="minorHAnsi" w:cstheme="minorHAnsi"/>
            <w:spacing w:val="1"/>
            <w:position w:val="1"/>
            <w:sz w:val="22"/>
            <w:szCs w:val="22"/>
          </w:rPr>
          <w:t>n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ati</w:t>
        </w:r>
        <w:r w:rsidRPr="00216BEA">
          <w:rPr>
            <w:rFonts w:asciiTheme="minorHAnsi" w:eastAsia="Palatino Linotype" w:hAnsiTheme="minorHAnsi" w:cstheme="minorHAnsi"/>
            <w:spacing w:val="-2"/>
            <w:position w:val="1"/>
            <w:sz w:val="22"/>
            <w:szCs w:val="22"/>
          </w:rPr>
          <w:t>o</w:t>
        </w:r>
        <w:r w:rsidRPr="00216BEA">
          <w:rPr>
            <w:rFonts w:asciiTheme="minorHAnsi" w:eastAsia="Palatino Linotype" w:hAnsiTheme="minorHAnsi" w:cstheme="minorHAnsi"/>
            <w:spacing w:val="1"/>
            <w:position w:val="1"/>
            <w:sz w:val="22"/>
            <w:szCs w:val="22"/>
          </w:rPr>
          <w:t>n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al</w:t>
        </w:r>
        <w:r w:rsidRPr="00216BEA">
          <w:rPr>
            <w:rFonts w:asciiTheme="minorHAnsi" w:eastAsia="Palatino Linotype" w:hAnsiTheme="minorHAnsi" w:cstheme="minorHAnsi"/>
            <w:spacing w:val="-2"/>
            <w:position w:val="1"/>
            <w:sz w:val="22"/>
            <w:szCs w:val="22"/>
          </w:rPr>
          <w:t>.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co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m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.au</w:t>
        </w:r>
      </w:hyperlink>
    </w:p>
    <w:p w14:paraId="6F53B635" w14:textId="77777777" w:rsidR="00617149" w:rsidRPr="00216BEA" w:rsidRDefault="00617149" w:rsidP="00216BEA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981FA2C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6771FC" w14:textId="77777777" w:rsidR="00617149" w:rsidRPr="00216BEA" w:rsidRDefault="00617149" w:rsidP="00216B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8C77BC" w14:textId="77777777" w:rsidR="00617149" w:rsidRPr="00216BEA" w:rsidRDefault="00216BEA" w:rsidP="00216BEA">
      <w:pPr>
        <w:ind w:left="4112" w:right="411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cha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urn</w:t>
      </w:r>
      <w:r w:rsidRPr="00216BEA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b/>
          <w:sz w:val="22"/>
          <w:szCs w:val="22"/>
        </w:rPr>
        <w:t>r</w:t>
      </w:r>
    </w:p>
    <w:p w14:paraId="50DA410F" w14:textId="77777777" w:rsidR="00617149" w:rsidRPr="00216BEA" w:rsidRDefault="00216BEA" w:rsidP="00216BEA">
      <w:pPr>
        <w:spacing w:line="260" w:lineRule="exact"/>
        <w:ind w:left="3224" w:right="322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Pr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j</w:t>
      </w: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ct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g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,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T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M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P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l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w</w:t>
      </w: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i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d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e</w:t>
      </w:r>
    </w:p>
    <w:p w14:paraId="5FFECD84" w14:textId="77777777" w:rsidR="00617149" w:rsidRPr="00216BEA" w:rsidRDefault="00216BEA" w:rsidP="00216BEA">
      <w:pPr>
        <w:spacing w:line="280" w:lineRule="exact"/>
        <w:ind w:left="2870" w:right="287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216BEA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Ph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:</w:t>
      </w:r>
      <w:r w:rsidRPr="00216BEA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0423.3</w:t>
      </w:r>
      <w:r w:rsidRPr="00216BEA">
        <w:rPr>
          <w:rFonts w:asciiTheme="minorHAnsi" w:eastAsia="Palatino Linotype" w:hAnsiTheme="minorHAnsi" w:cstheme="minorHAnsi"/>
          <w:spacing w:val="-2"/>
          <w:position w:val="1"/>
          <w:sz w:val="22"/>
          <w:szCs w:val="22"/>
        </w:rPr>
        <w:t>2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6.985 </w:t>
      </w:r>
      <w:r w:rsidRPr="00216BEA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>o</w:t>
      </w:r>
      <w:r w:rsidRPr="00216BEA">
        <w:rPr>
          <w:rFonts w:asciiTheme="minorHAnsi" w:eastAsia="Palatino Linotype" w:hAnsiTheme="minorHAnsi" w:cstheme="minorHAnsi"/>
          <w:position w:val="1"/>
          <w:sz w:val="22"/>
          <w:szCs w:val="22"/>
        </w:rPr>
        <w:t>r</w:t>
      </w:r>
      <w:r w:rsidRPr="00216BEA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 xml:space="preserve"> </w:t>
      </w:r>
      <w:hyperlink r:id="rId7">
        <w:r w:rsidRPr="00216BEA">
          <w:rPr>
            <w:rFonts w:asciiTheme="minorHAnsi" w:eastAsia="Palatino Linotype" w:hAnsiTheme="minorHAnsi" w:cstheme="minorHAnsi"/>
            <w:spacing w:val="-3"/>
            <w:position w:val="1"/>
            <w:sz w:val="22"/>
            <w:szCs w:val="22"/>
          </w:rPr>
          <w:t>m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i</w:t>
        </w:r>
        <w:r w:rsidRPr="00216BEA">
          <w:rPr>
            <w:rFonts w:asciiTheme="minorHAnsi" w:eastAsia="Palatino Linotype" w:hAnsiTheme="minorHAnsi" w:cstheme="minorHAnsi"/>
            <w:spacing w:val="1"/>
            <w:position w:val="1"/>
            <w:sz w:val="22"/>
            <w:szCs w:val="22"/>
          </w:rPr>
          <w:t>c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h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aelt</w:t>
        </w:r>
        <w:r w:rsidRPr="00216BEA">
          <w:rPr>
            <w:rFonts w:asciiTheme="minorHAnsi" w:eastAsia="Palatino Linotype" w:hAnsiTheme="minorHAnsi" w:cstheme="minorHAnsi"/>
            <w:spacing w:val="1"/>
            <w:position w:val="1"/>
            <w:sz w:val="22"/>
            <w:szCs w:val="22"/>
          </w:rPr>
          <w:t>@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tm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p</w:t>
        </w:r>
        <w:r w:rsidRPr="00216BEA">
          <w:rPr>
            <w:rFonts w:asciiTheme="minorHAnsi" w:eastAsia="Palatino Linotype" w:hAnsiTheme="minorHAnsi" w:cstheme="minorHAnsi"/>
            <w:spacing w:val="-2"/>
            <w:position w:val="1"/>
            <w:sz w:val="22"/>
            <w:szCs w:val="22"/>
          </w:rPr>
          <w:t>.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co</w:t>
        </w:r>
        <w:r w:rsidRPr="00216BEA">
          <w:rPr>
            <w:rFonts w:asciiTheme="minorHAnsi" w:eastAsia="Palatino Linotype" w:hAnsiTheme="minorHAnsi" w:cstheme="minorHAnsi"/>
            <w:spacing w:val="-1"/>
            <w:position w:val="1"/>
            <w:sz w:val="22"/>
            <w:szCs w:val="22"/>
          </w:rPr>
          <w:t>m</w:t>
        </w:r>
        <w:r w:rsidRPr="00216BEA">
          <w:rPr>
            <w:rFonts w:asciiTheme="minorHAnsi" w:eastAsia="Palatino Linotype" w:hAnsiTheme="minorHAnsi" w:cstheme="minorHAnsi"/>
            <w:position w:val="1"/>
            <w:sz w:val="22"/>
            <w:szCs w:val="22"/>
          </w:rPr>
          <w:t>.au</w:t>
        </w:r>
      </w:hyperlink>
    </w:p>
    <w:sectPr w:rsidR="00617149" w:rsidRPr="00216BEA">
      <w:pgSz w:w="11920" w:h="16860"/>
      <w:pgMar w:top="8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BC3E01"/>
    <w:multiLevelType w:val="multilevel"/>
    <w:tmpl w:val="F7E224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149"/>
    <w:rsid w:val="00216BEA"/>
    <w:rsid w:val="0061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BD8E43C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16B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6B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chaelt@tmp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qrnational.com.au" TargetMode="External"/><Relationship Id="rId5" Type="http://schemas.openxmlformats.org/officeDocument/2006/relationships/hyperlink" Target="mailto:eric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2021-07-06T15:01:00Z</dcterms:modified>
</cp:coreProperties>
</file>